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D921A" w14:textId="287080CC" w:rsidR="008D2F9A" w:rsidRPr="00450967" w:rsidRDefault="00450967" w:rsidP="00450967">
      <w:pPr>
        <w:spacing w:line="200" w:lineRule="exact"/>
        <w:ind w:firstLine="157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Skylar Wheatley</w:t>
      </w:r>
    </w:p>
    <w:p w14:paraId="76DABA72" w14:textId="77777777" w:rsidR="008D2F9A" w:rsidRPr="00450967" w:rsidRDefault="008D2F9A">
      <w:pPr>
        <w:spacing w:before="9" w:line="280" w:lineRule="exact"/>
        <w:rPr>
          <w:rFonts w:asciiTheme="minorHAnsi" w:hAnsiTheme="minorHAnsi" w:cstheme="minorHAnsi"/>
          <w:sz w:val="22"/>
          <w:szCs w:val="22"/>
        </w:rPr>
        <w:sectPr w:rsidR="008D2F9A" w:rsidRPr="00450967">
          <w:pgSz w:w="12240" w:h="15840"/>
          <w:pgMar w:top="840" w:right="1520" w:bottom="280" w:left="1660" w:header="720" w:footer="720" w:gutter="0"/>
          <w:cols w:space="720"/>
        </w:sectPr>
      </w:pPr>
    </w:p>
    <w:p w14:paraId="402FA0CC" w14:textId="77777777" w:rsidR="008D2F9A" w:rsidRPr="00450967" w:rsidRDefault="00450967">
      <w:pPr>
        <w:spacing w:before="41"/>
        <w:ind w:left="157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Add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 xml:space="preserve">:                     </w:t>
      </w:r>
      <w:r w:rsidRPr="00450967">
        <w:rPr>
          <w:rFonts w:asciiTheme="minorHAnsi" w:eastAsia="Garamond" w:hAnsiTheme="minorHAnsi" w:cstheme="minorHAnsi"/>
          <w:b/>
          <w:spacing w:val="5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uli</w:t>
      </w:r>
      <w:r w:rsidRPr="00450967">
        <w:rPr>
          <w:rFonts w:asciiTheme="minorHAnsi" w:eastAsia="Garamond" w:hAnsiTheme="minorHAnsi" w:cstheme="minorHAnsi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Don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n</w:t>
      </w:r>
    </w:p>
    <w:p w14:paraId="7E3895D6" w14:textId="77777777" w:rsidR="008D2F9A" w:rsidRPr="00450967" w:rsidRDefault="00450967">
      <w:pPr>
        <w:spacing w:line="220" w:lineRule="exact"/>
        <w:ind w:left="2009" w:right="-50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5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4 Acac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v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</w:p>
    <w:p w14:paraId="5BD929E0" w14:textId="77777777" w:rsidR="008D2F9A" w:rsidRPr="00450967" w:rsidRDefault="00450967">
      <w:pPr>
        <w:spacing w:line="220" w:lineRule="exact"/>
        <w:ind w:left="2009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450967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</w:p>
    <w:p w14:paraId="35286F63" w14:textId="77777777" w:rsidR="008D2F9A" w:rsidRPr="00450967" w:rsidRDefault="00450967">
      <w:pPr>
        <w:spacing w:line="200" w:lineRule="exact"/>
        <w:ind w:left="2009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1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3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78</w:t>
      </w:r>
      <w:r w:rsidRPr="00450967">
        <w:rPr>
          <w:rFonts w:asciiTheme="minorHAnsi" w:eastAsia="Garamond" w:hAnsiTheme="minorHAnsi" w:cstheme="minorHAnsi"/>
          <w:sz w:val="22"/>
          <w:szCs w:val="22"/>
        </w:rPr>
        <w:t>Y</w:t>
      </w:r>
    </w:p>
    <w:p w14:paraId="6B45E9DA" w14:textId="77777777" w:rsidR="008D2F9A" w:rsidRPr="00450967" w:rsidRDefault="00450967">
      <w:pPr>
        <w:spacing w:before="4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sz w:val="22"/>
          <w:szCs w:val="22"/>
        </w:rPr>
        <w:br w:type="column"/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Mo</w:t>
      </w:r>
      <w:r w:rsidRPr="00450967">
        <w:rPr>
          <w:rFonts w:asciiTheme="minorHAnsi" w:eastAsia="Garamond" w:hAnsiTheme="minorHAnsi" w:cstheme="minorHAnsi"/>
          <w:b/>
          <w:spacing w:val="2"/>
          <w:sz w:val="22"/>
          <w:szCs w:val="22"/>
        </w:rPr>
        <w:t>b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 xml:space="preserve">ile 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45096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 xml:space="preserve">:             </w:t>
      </w:r>
      <w:r w:rsidRPr="00450967">
        <w:rPr>
          <w:rFonts w:asciiTheme="minorHAnsi" w:eastAsia="Garamond" w:hAnsiTheme="minorHAnsi" w:cstheme="minorHAnsi"/>
          <w:b/>
          <w:spacing w:val="38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+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4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4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7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69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6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5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5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5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6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3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2</w:t>
      </w:r>
      <w:r w:rsidRPr="00450967">
        <w:rPr>
          <w:rFonts w:asciiTheme="minorHAnsi" w:eastAsia="Garamond" w:hAnsiTheme="minorHAnsi" w:cstheme="minorHAnsi"/>
          <w:sz w:val="22"/>
          <w:szCs w:val="22"/>
        </w:rPr>
        <w:t>6</w:t>
      </w:r>
    </w:p>
    <w:p w14:paraId="74293592" w14:textId="543F27E2" w:rsidR="008D2F9A" w:rsidRPr="00450967" w:rsidRDefault="00450967">
      <w:pPr>
        <w:spacing w:line="220" w:lineRule="exact"/>
        <w:rPr>
          <w:rFonts w:asciiTheme="minorHAnsi" w:eastAsia="Garamond" w:hAnsiTheme="minorHAnsi" w:cstheme="minorHAnsi"/>
          <w:sz w:val="22"/>
          <w:szCs w:val="22"/>
        </w:rPr>
        <w:sectPr w:rsidR="008D2F9A" w:rsidRPr="00450967">
          <w:type w:val="continuous"/>
          <w:pgSz w:w="12240" w:h="15840"/>
          <w:pgMar w:top="840" w:right="1520" w:bottom="280" w:left="1660" w:header="720" w:footer="720" w:gutter="0"/>
          <w:cols w:num="2" w:space="720" w:equalWidth="0">
            <w:col w:w="3400" w:space="1206"/>
            <w:col w:w="4454"/>
          </w:cols>
        </w:sectPr>
      </w:pPr>
      <w:r w:rsidRPr="00450967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-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il:                             </w:t>
      </w:r>
      <w:r w:rsidRPr="00450967">
        <w:rPr>
          <w:rFonts w:asciiTheme="minorHAnsi" w:eastAsia="Garamond" w:hAnsiTheme="minorHAnsi" w:cstheme="minorHAnsi"/>
          <w:b/>
          <w:spacing w:val="13"/>
          <w:position w:val="1"/>
          <w:sz w:val="22"/>
          <w:szCs w:val="22"/>
        </w:rPr>
        <w:t xml:space="preserve"> </w:t>
      </w:r>
      <w:r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skylar@gmail.com</w:t>
      </w:r>
    </w:p>
    <w:p w14:paraId="6BF91919" w14:textId="77777777" w:rsidR="008D2F9A" w:rsidRPr="00450967" w:rsidRDefault="00450967">
      <w:pPr>
        <w:spacing w:line="240" w:lineRule="exact"/>
        <w:ind w:left="14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sz w:val="22"/>
          <w:szCs w:val="22"/>
        </w:rPr>
        <w:pict w14:anchorId="6121C151">
          <v:group id="_x0000_s1040" style="position:absolute;left:0;text-align:left;margin-left:81pt;margin-top:123.7pt;width:3in;height:50.5pt;z-index:-251659776;mso-position-horizontal-relative:page;mso-position-vertical-relative:page" coordorigin="1620,2474" coordsize="4320,1010">
            <v:shape id="_x0000_s1041" style="position:absolute;left:1620;top:2474;width:4320;height:1010" coordorigin="1620,2474" coordsize="4320,1010" path="m1620,3484r4320,l5940,2474r-4320,l1620,3484xe" stroked="f">
              <v:path arrowok="t"/>
            </v:shape>
            <w10:wrap anchorx="page" anchory="page"/>
          </v:group>
        </w:pict>
      </w:r>
      <w:r w:rsidRPr="00450967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ca</w:t>
      </w:r>
      <w:r w:rsidRPr="00450967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ion</w:t>
      </w:r>
    </w:p>
    <w:p w14:paraId="4E44C60C" w14:textId="77777777" w:rsidR="008D2F9A" w:rsidRPr="00450967" w:rsidRDefault="008D2F9A">
      <w:pPr>
        <w:spacing w:line="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7"/>
        <w:gridCol w:w="3016"/>
        <w:gridCol w:w="4476"/>
      </w:tblGrid>
      <w:tr w:rsidR="008D2F9A" w:rsidRPr="00450967" w14:paraId="217CFF88" w14:textId="77777777">
        <w:trPr>
          <w:trHeight w:hRule="exact" w:val="516"/>
        </w:trPr>
        <w:tc>
          <w:tcPr>
            <w:tcW w:w="1367" w:type="dxa"/>
            <w:tcBorders>
              <w:top w:val="single" w:sz="6" w:space="0" w:color="4F81BC"/>
              <w:left w:val="nil"/>
              <w:bottom w:val="nil"/>
              <w:right w:val="nil"/>
            </w:tcBorders>
          </w:tcPr>
          <w:p w14:paraId="3F6E9ED7" w14:textId="77777777" w:rsidR="008D2F9A" w:rsidRPr="00450967" w:rsidRDefault="008D2F9A">
            <w:pPr>
              <w:spacing w:before="1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D067D7" w14:textId="77777777" w:rsidR="008D2F9A" w:rsidRPr="00450967" w:rsidRDefault="00450967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20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0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8</w:t>
            </w:r>
            <w:r w:rsidRPr="0045096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2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0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1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016" w:type="dxa"/>
            <w:tcBorders>
              <w:top w:val="single" w:sz="6" w:space="0" w:color="4F81BC"/>
              <w:left w:val="nil"/>
              <w:bottom w:val="nil"/>
              <w:right w:val="nil"/>
            </w:tcBorders>
          </w:tcPr>
          <w:p w14:paraId="032C4C65" w14:textId="77777777" w:rsidR="008D2F9A" w:rsidRPr="00450967" w:rsidRDefault="008D2F9A">
            <w:pPr>
              <w:spacing w:before="1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7B7563" w14:textId="77777777" w:rsidR="008D2F9A" w:rsidRPr="00450967" w:rsidRDefault="00450967">
            <w:pPr>
              <w:ind w:left="51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K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i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g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’s</w:t>
            </w:r>
            <w:r w:rsidRPr="0045096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ll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450967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096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L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4476" w:type="dxa"/>
            <w:tcBorders>
              <w:top w:val="single" w:sz="6" w:space="0" w:color="4F81BC"/>
              <w:left w:val="nil"/>
              <w:bottom w:val="nil"/>
              <w:right w:val="nil"/>
            </w:tcBorders>
          </w:tcPr>
          <w:p w14:paraId="7C5347BB" w14:textId="77777777" w:rsidR="008D2F9A" w:rsidRPr="00450967" w:rsidRDefault="008D2F9A">
            <w:pPr>
              <w:spacing w:before="1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F3CFF0" w14:textId="77777777" w:rsidR="008D2F9A" w:rsidRPr="00450967" w:rsidRDefault="00450967">
            <w:pPr>
              <w:ind w:left="69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45096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M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ed</w:t>
            </w:r>
            <w:r w:rsidRPr="00450967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i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c</w:t>
            </w:r>
            <w:r w:rsidRPr="00450967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i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e:</w:t>
            </w:r>
            <w:r w:rsidRPr="00450967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50967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M</w:t>
            </w:r>
            <w:r w:rsidRPr="0045096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BB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</w:p>
        </w:tc>
      </w:tr>
      <w:tr w:rsidR="008D2F9A" w:rsidRPr="00450967" w14:paraId="38432398" w14:textId="77777777">
        <w:trPr>
          <w:trHeight w:hRule="exact" w:val="450"/>
        </w:trPr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363D9F9" w14:textId="77777777" w:rsidR="008D2F9A" w:rsidRPr="00450967" w:rsidRDefault="008D2F9A">
            <w:pPr>
              <w:spacing w:before="7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AE0FEE" w14:textId="77777777" w:rsidR="008D2F9A" w:rsidRPr="00450967" w:rsidRDefault="00450967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20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1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1</w:t>
            </w:r>
            <w:r w:rsidRPr="0045096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-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12</w:t>
            </w:r>
          </w:p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</w:tcPr>
          <w:p w14:paraId="08A5FB93" w14:textId="77777777" w:rsidR="008D2F9A" w:rsidRPr="00450967" w:rsidRDefault="008D2F9A">
            <w:pPr>
              <w:spacing w:before="7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B0EF45" w14:textId="77777777" w:rsidR="008D2F9A" w:rsidRPr="00450967" w:rsidRDefault="00450967">
            <w:pPr>
              <w:ind w:left="51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K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i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g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45096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ll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450967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096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L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</w:tcPr>
          <w:p w14:paraId="38D82519" w14:textId="77777777" w:rsidR="008D2F9A" w:rsidRPr="00450967" w:rsidRDefault="008D2F9A">
            <w:pPr>
              <w:spacing w:before="7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1413A9" w14:textId="77777777" w:rsidR="008D2F9A" w:rsidRPr="00450967" w:rsidRDefault="00450967">
            <w:pPr>
              <w:ind w:left="69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45096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B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Sc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0967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A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450967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45096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m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&amp; </w:t>
            </w:r>
            <w:r w:rsidRPr="00450967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>P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h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ys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i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l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g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</w:p>
        </w:tc>
      </w:tr>
      <w:tr w:rsidR="008D2F9A" w:rsidRPr="00450967" w14:paraId="63076BB4" w14:textId="77777777">
        <w:trPr>
          <w:trHeight w:hRule="exact" w:val="652"/>
        </w:trPr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2B958F6" w14:textId="77777777" w:rsidR="008D2F9A" w:rsidRPr="00450967" w:rsidRDefault="008D2F9A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968792" w14:textId="77777777" w:rsidR="008D2F9A" w:rsidRPr="00450967" w:rsidRDefault="00450967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20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0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</w:tcPr>
          <w:p w14:paraId="78DBBA57" w14:textId="77777777" w:rsidR="008D2F9A" w:rsidRPr="00450967" w:rsidRDefault="008D2F9A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888555" w14:textId="77777777" w:rsidR="008D2F9A" w:rsidRPr="00450967" w:rsidRDefault="00450967">
            <w:pPr>
              <w:ind w:left="51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45096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h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0967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>R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oo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ib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450967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h</w:t>
            </w:r>
            <w:r w:rsidRPr="00450967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50967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>S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c</w:t>
            </w:r>
            <w:r w:rsidRPr="00450967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h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oo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</w:tcPr>
          <w:p w14:paraId="306FCCBF" w14:textId="77777777" w:rsidR="008D2F9A" w:rsidRPr="00450967" w:rsidRDefault="008D2F9A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0E7E13" w14:textId="77777777" w:rsidR="008D2F9A" w:rsidRPr="00450967" w:rsidRDefault="00450967">
            <w:pPr>
              <w:spacing w:line="243" w:lineRule="auto"/>
              <w:ind w:left="698" w:right="776" w:firstLine="53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A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0967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L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450967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v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450967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l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45096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(C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h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m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i</w:t>
            </w:r>
            <w:r w:rsidRPr="00450967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s</w:t>
            </w:r>
            <w:r w:rsidRPr="0045096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tr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096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(</w:t>
            </w:r>
            <w:r w:rsidRPr="00450967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A</w:t>
            </w:r>
            <w:r w:rsidRPr="0045096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)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5096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B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i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l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g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y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0967">
              <w:rPr>
                <w:rFonts w:asciiTheme="minorHAnsi" w:eastAsia="Garamond" w:hAnsiTheme="minorHAnsi" w:cstheme="minorHAnsi"/>
                <w:spacing w:val="5"/>
                <w:sz w:val="22"/>
                <w:szCs w:val="22"/>
              </w:rPr>
              <w:t>(</w:t>
            </w:r>
            <w:r w:rsidRPr="00450967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A</w:t>
            </w:r>
            <w:r w:rsidRPr="0045096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)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, </w:t>
            </w:r>
            <w:r w:rsidRPr="0045096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M</w:t>
            </w:r>
            <w:r w:rsidRPr="00450967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45096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h</w:t>
            </w:r>
            <w:r w:rsidRPr="00450967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e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m</w:t>
            </w:r>
            <w:r w:rsidRPr="00450967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45096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450967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i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cs</w:t>
            </w:r>
            <w:r w:rsidRPr="00450967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50967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(</w:t>
            </w:r>
            <w:r w:rsidRPr="00450967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B</w:t>
            </w:r>
            <w:r w:rsidRPr="00450967">
              <w:rPr>
                <w:rFonts w:asciiTheme="minorHAnsi" w:eastAsia="Garamond" w:hAnsiTheme="minorHAnsi" w:cstheme="minorHAnsi"/>
                <w:sz w:val="22"/>
                <w:szCs w:val="22"/>
              </w:rPr>
              <w:t>)</w:t>
            </w:r>
          </w:p>
        </w:tc>
      </w:tr>
    </w:tbl>
    <w:p w14:paraId="2EBBB933" w14:textId="77777777" w:rsidR="008D2F9A" w:rsidRPr="00450967" w:rsidRDefault="008D2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BCA713" w14:textId="77777777" w:rsidR="008D2F9A" w:rsidRPr="00450967" w:rsidRDefault="008D2F9A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4A628408" w14:textId="77777777" w:rsidR="008D2F9A" w:rsidRPr="00450967" w:rsidRDefault="00450967">
      <w:pPr>
        <w:tabs>
          <w:tab w:val="left" w:pos="8960"/>
        </w:tabs>
        <w:spacing w:before="33"/>
        <w:ind w:left="14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eastAsia="Garamond" w:hAnsiTheme="minorHAnsi" w:cstheme="minorHAnsi"/>
          <w:b/>
          <w:sz w:val="22"/>
          <w:szCs w:val="22"/>
          <w:u w:val="single" w:color="4F81BC"/>
        </w:rPr>
        <w:t>A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4F81BC"/>
        </w:rPr>
        <w:t>c</w:t>
      </w:r>
      <w:r w:rsidRPr="00450967">
        <w:rPr>
          <w:rFonts w:asciiTheme="minorHAnsi" w:eastAsia="Garamond" w:hAnsiTheme="minorHAnsi" w:cstheme="minorHAnsi"/>
          <w:b/>
          <w:spacing w:val="2"/>
          <w:sz w:val="22"/>
          <w:szCs w:val="22"/>
          <w:u w:val="single" w:color="4F81BC"/>
        </w:rPr>
        <w:t>a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4F81BC"/>
        </w:rPr>
        <w:t>d</w:t>
      </w:r>
      <w:r w:rsidRPr="00450967">
        <w:rPr>
          <w:rFonts w:asciiTheme="minorHAnsi" w:eastAsia="Garamond" w:hAnsiTheme="minorHAnsi" w:cstheme="minorHAnsi"/>
          <w:b/>
          <w:sz w:val="22"/>
          <w:szCs w:val="22"/>
          <w:u w:val="single" w:color="4F81BC"/>
        </w:rPr>
        <w:t>em</w:t>
      </w:r>
      <w:r w:rsidRPr="00450967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4F81BC"/>
        </w:rPr>
        <w:t>i</w:t>
      </w:r>
      <w:r w:rsidRPr="00450967">
        <w:rPr>
          <w:rFonts w:asciiTheme="minorHAnsi" w:eastAsia="Garamond" w:hAnsiTheme="minorHAnsi" w:cstheme="minorHAnsi"/>
          <w:b/>
          <w:sz w:val="22"/>
          <w:szCs w:val="22"/>
          <w:u w:val="single" w:color="4F81BC"/>
        </w:rPr>
        <w:t>c</w:t>
      </w:r>
      <w:r w:rsidRPr="00450967">
        <w:rPr>
          <w:rFonts w:asciiTheme="minorHAnsi" w:eastAsia="Garamond" w:hAnsiTheme="minorHAnsi" w:cstheme="minorHAnsi"/>
          <w:b/>
          <w:spacing w:val="3"/>
          <w:sz w:val="22"/>
          <w:szCs w:val="22"/>
          <w:u w:val="single" w:color="4F81BC"/>
        </w:rPr>
        <w:t xml:space="preserve"> </w:t>
      </w:r>
      <w:r w:rsidRPr="00450967">
        <w:rPr>
          <w:rFonts w:asciiTheme="minorHAnsi" w:eastAsia="Garamond" w:hAnsiTheme="minorHAnsi" w:cstheme="minorHAnsi"/>
          <w:b/>
          <w:spacing w:val="-4"/>
          <w:sz w:val="22"/>
          <w:szCs w:val="22"/>
          <w:u w:val="single" w:color="4F81BC"/>
        </w:rPr>
        <w:t>A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4F81BC"/>
        </w:rPr>
        <w:t>w</w:t>
      </w:r>
      <w:r w:rsidRPr="00450967">
        <w:rPr>
          <w:rFonts w:asciiTheme="minorHAnsi" w:eastAsia="Garamond" w:hAnsiTheme="minorHAnsi" w:cstheme="minorHAnsi"/>
          <w:b/>
          <w:spacing w:val="2"/>
          <w:sz w:val="22"/>
          <w:szCs w:val="22"/>
          <w:u w:val="single" w:color="4F81BC"/>
        </w:rPr>
        <w:t>a</w:t>
      </w:r>
      <w:r w:rsidRPr="00450967">
        <w:rPr>
          <w:rFonts w:asciiTheme="minorHAnsi" w:eastAsia="Garamond" w:hAnsiTheme="minorHAnsi" w:cstheme="minorHAnsi"/>
          <w:b/>
          <w:sz w:val="22"/>
          <w:szCs w:val="22"/>
          <w:u w:val="single" w:color="4F81BC"/>
        </w:rPr>
        <w:t>r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4F81BC"/>
        </w:rPr>
        <w:t>d</w:t>
      </w:r>
      <w:r w:rsidRPr="00450967">
        <w:rPr>
          <w:rFonts w:asciiTheme="minorHAnsi" w:eastAsia="Garamond" w:hAnsiTheme="minorHAnsi" w:cstheme="minorHAnsi"/>
          <w:b/>
          <w:sz w:val="22"/>
          <w:szCs w:val="22"/>
          <w:u w:val="single" w:color="4F81BC"/>
        </w:rPr>
        <w:t>s</w:t>
      </w:r>
      <w:r w:rsidRPr="00450967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4F81BC"/>
        </w:rPr>
        <w:t xml:space="preserve"> </w:t>
      </w:r>
      <w:r w:rsidRPr="00450967">
        <w:rPr>
          <w:rFonts w:asciiTheme="minorHAnsi" w:eastAsia="Garamond" w:hAnsiTheme="minorHAnsi" w:cstheme="minorHAnsi"/>
          <w:b/>
          <w:sz w:val="22"/>
          <w:szCs w:val="22"/>
          <w:u w:val="single" w:color="4F81BC"/>
        </w:rPr>
        <w:t>&amp;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4F81BC"/>
        </w:rPr>
        <w:t xml:space="preserve"> </w:t>
      </w:r>
      <w:r w:rsidRPr="00450967">
        <w:rPr>
          <w:rFonts w:asciiTheme="minorHAnsi" w:eastAsia="Garamond" w:hAnsiTheme="minorHAnsi" w:cstheme="minorHAnsi"/>
          <w:b/>
          <w:sz w:val="22"/>
          <w:szCs w:val="22"/>
          <w:u w:val="single" w:color="4F81BC"/>
        </w:rPr>
        <w:t>A</w:t>
      </w:r>
      <w:r w:rsidRPr="00450967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4F81BC"/>
        </w:rPr>
        <w:t>c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4F81BC"/>
        </w:rPr>
        <w:t>hi</w:t>
      </w:r>
      <w:r w:rsidRPr="00450967">
        <w:rPr>
          <w:rFonts w:asciiTheme="minorHAnsi" w:eastAsia="Garamond" w:hAnsiTheme="minorHAnsi" w:cstheme="minorHAnsi"/>
          <w:b/>
          <w:sz w:val="22"/>
          <w:szCs w:val="22"/>
          <w:u w:val="single" w:color="4F81BC"/>
        </w:rPr>
        <w:t>ev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4F81BC"/>
        </w:rPr>
        <w:t>e</w:t>
      </w:r>
      <w:r w:rsidRPr="00450967">
        <w:rPr>
          <w:rFonts w:asciiTheme="minorHAnsi" w:eastAsia="Garamond" w:hAnsiTheme="minorHAnsi" w:cstheme="minorHAnsi"/>
          <w:b/>
          <w:sz w:val="22"/>
          <w:szCs w:val="22"/>
          <w:u w:val="single" w:color="4F81BC"/>
        </w:rPr>
        <w:t>m</w:t>
      </w:r>
      <w:r w:rsidRPr="00450967">
        <w:rPr>
          <w:rFonts w:asciiTheme="minorHAnsi" w:eastAsia="Garamond" w:hAnsiTheme="minorHAnsi" w:cstheme="minorHAnsi"/>
          <w:b/>
          <w:spacing w:val="-4"/>
          <w:sz w:val="22"/>
          <w:szCs w:val="22"/>
          <w:u w:val="single" w:color="4F81BC"/>
        </w:rPr>
        <w:t>e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4F81BC"/>
        </w:rPr>
        <w:t>n</w:t>
      </w:r>
      <w:r w:rsidRPr="00450967">
        <w:rPr>
          <w:rFonts w:asciiTheme="minorHAnsi" w:eastAsia="Garamond" w:hAnsiTheme="minorHAnsi" w:cstheme="minorHAnsi"/>
          <w:b/>
          <w:spacing w:val="-4"/>
          <w:sz w:val="22"/>
          <w:szCs w:val="22"/>
          <w:u w:val="single" w:color="4F81BC"/>
        </w:rPr>
        <w:t>t</w:t>
      </w:r>
      <w:r w:rsidRPr="00450967">
        <w:rPr>
          <w:rFonts w:asciiTheme="minorHAnsi" w:eastAsia="Garamond" w:hAnsiTheme="minorHAnsi" w:cstheme="minorHAnsi"/>
          <w:b/>
          <w:sz w:val="22"/>
          <w:szCs w:val="22"/>
          <w:u w:val="single" w:color="4F81BC"/>
        </w:rPr>
        <w:t xml:space="preserve">s </w:t>
      </w:r>
      <w:r w:rsidRPr="00450967">
        <w:rPr>
          <w:rFonts w:asciiTheme="minorHAnsi" w:eastAsia="Garamond" w:hAnsiTheme="minorHAnsi" w:cstheme="minorHAnsi"/>
          <w:b/>
          <w:sz w:val="22"/>
          <w:szCs w:val="22"/>
          <w:u w:val="single" w:color="4F81BC"/>
        </w:rPr>
        <w:tab/>
      </w:r>
    </w:p>
    <w:p w14:paraId="406FF1C3" w14:textId="77777777" w:rsidR="008D2F9A" w:rsidRPr="00450967" w:rsidRDefault="008D2F9A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19A8AED" w14:textId="77777777" w:rsidR="008D2F9A" w:rsidRPr="00450967" w:rsidRDefault="00450967">
      <w:pPr>
        <w:ind w:left="14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20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1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0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1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1                        </w:t>
      </w:r>
      <w:r w:rsidRPr="00450967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z w:val="22"/>
          <w:szCs w:val="22"/>
        </w:rPr>
        <w:t>es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Ve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y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y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5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SSC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ssa</w:t>
      </w:r>
      <w:r w:rsidRPr="00450967">
        <w:rPr>
          <w:rFonts w:asciiTheme="minorHAnsi" w:eastAsia="Garamond" w:hAnsiTheme="minorHAnsi" w:cstheme="minorHAnsi"/>
          <w:sz w:val="22"/>
          <w:szCs w:val="22"/>
        </w:rPr>
        <w:t>y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K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’s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ll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40D06BB5" w14:textId="77777777" w:rsidR="008D2F9A" w:rsidRPr="00450967" w:rsidRDefault="00450967">
      <w:pPr>
        <w:spacing w:before="3"/>
        <w:ind w:left="2045" w:right="584" w:hanging="1905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20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0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9                             </w:t>
      </w:r>
      <w:r w:rsidRPr="00450967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450967">
        <w:rPr>
          <w:rFonts w:asciiTheme="minorHAnsi" w:eastAsia="Garamond" w:hAnsiTheme="minorHAnsi" w:cstheme="minorHAnsi"/>
          <w:sz w:val="22"/>
          <w:szCs w:val="22"/>
        </w:rPr>
        <w:t>el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B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y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awa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ded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b</w:t>
      </w:r>
      <w:r w:rsidRPr="00450967">
        <w:rPr>
          <w:rFonts w:asciiTheme="minorHAnsi" w:eastAsia="Garamond" w:hAnsiTheme="minorHAnsi" w:cstheme="minorHAnsi"/>
          <w:sz w:val="22"/>
          <w:szCs w:val="22"/>
        </w:rPr>
        <w:t>y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yal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ll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o</w:t>
      </w:r>
      <w:r w:rsidRPr="00450967">
        <w:rPr>
          <w:rFonts w:asciiTheme="minorHAnsi" w:eastAsia="Garamond" w:hAnsiTheme="minorHAnsi" w:cstheme="minorHAnsi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z w:val="22"/>
          <w:szCs w:val="22"/>
        </w:rPr>
        <w:t>ys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(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iv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p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450967">
        <w:rPr>
          <w:rFonts w:asciiTheme="minorHAnsi" w:eastAsia="Garamond" w:hAnsiTheme="minorHAnsi" w:cstheme="minorHAnsi"/>
          <w:sz w:val="22"/>
          <w:szCs w:val="22"/>
        </w:rPr>
        <w:t>es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awa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ded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ll</w:t>
      </w:r>
      <w:r w:rsidRPr="00450967">
        <w:rPr>
          <w:rFonts w:asciiTheme="minorHAnsi" w:eastAsia="Garamond" w:hAnsiTheme="minorHAnsi" w:cstheme="minorHAnsi"/>
          <w:sz w:val="22"/>
          <w:szCs w:val="22"/>
        </w:rPr>
        <w:t>y)</w:t>
      </w:r>
    </w:p>
    <w:p w14:paraId="16C0CEC8" w14:textId="77777777" w:rsidR="008D2F9A" w:rsidRPr="00450967" w:rsidRDefault="00450967">
      <w:pPr>
        <w:ind w:left="2045" w:right="389" w:hanging="1905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20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0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7                             </w:t>
      </w:r>
      <w:r w:rsidRPr="00450967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wa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ded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Aca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z w:val="22"/>
          <w:szCs w:val="22"/>
        </w:rPr>
        <w:t>dy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5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af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z w:val="22"/>
          <w:szCs w:val="22"/>
        </w:rPr>
        <w:t>er</w:t>
      </w:r>
      <w:r w:rsidRPr="0045096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ivi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z w:val="22"/>
          <w:szCs w:val="22"/>
        </w:rPr>
        <w:t>ca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c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ig</w:t>
      </w:r>
      <w:r w:rsidRPr="00450967">
        <w:rPr>
          <w:rFonts w:asciiTheme="minorHAnsi" w:eastAsia="Garamond" w:hAnsiTheme="minorHAnsi" w:cstheme="minorHAnsi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oo</w:t>
      </w:r>
      <w:r w:rsidRPr="00450967">
        <w:rPr>
          <w:rFonts w:asciiTheme="minorHAnsi" w:eastAsia="Garamond" w:hAnsiTheme="minorHAnsi" w:cstheme="minorHAnsi"/>
          <w:sz w:val="22"/>
          <w:szCs w:val="22"/>
        </w:rPr>
        <w:t>l.</w:t>
      </w:r>
    </w:p>
    <w:p w14:paraId="7DC981D4" w14:textId="77777777" w:rsidR="008D2F9A" w:rsidRPr="00450967" w:rsidRDefault="008D2F9A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3686A48B" w14:textId="77777777" w:rsidR="008D2F9A" w:rsidRPr="00450967" w:rsidRDefault="00450967">
      <w:pPr>
        <w:ind w:left="14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sz w:val="22"/>
          <w:szCs w:val="22"/>
        </w:rPr>
        <w:pict w14:anchorId="67022E0B">
          <v:group id="_x0000_s1038" style="position:absolute;left:0;text-align:left;margin-left:90pt;margin-top:17.35pt;width:441pt;height:0;z-index:-251660800;mso-position-horizontal-relative:page" coordorigin="1800,347" coordsize="8820,0">
            <v:shape id="_x0000_s1039" style="position:absolute;left:1800;top:347;width:8820;height:0" coordorigin="1800,347" coordsize="8820,0" path="m1800,347r8820,e" filled="f" strokecolor="#4f81bc">
              <v:path arrowok="t"/>
            </v:shape>
            <w10:wrap anchorx="page"/>
          </v:group>
        </w:pic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ic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W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xp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ien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e</w:t>
      </w:r>
    </w:p>
    <w:p w14:paraId="66632C28" w14:textId="77777777" w:rsidR="008D2F9A" w:rsidRPr="00450967" w:rsidRDefault="008D2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A1D533" w14:textId="77777777" w:rsidR="008D2F9A" w:rsidRPr="00450967" w:rsidRDefault="008D2F9A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2C7CB0C3" w14:textId="77777777" w:rsidR="008D2F9A" w:rsidRPr="00450967" w:rsidRDefault="00450967">
      <w:pPr>
        <w:spacing w:line="480" w:lineRule="auto"/>
        <w:ind w:left="141" w:right="698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eastAsia="Garamond" w:hAnsiTheme="minorHAnsi" w:cstheme="minorHAnsi"/>
          <w:b/>
          <w:sz w:val="22"/>
          <w:szCs w:val="22"/>
        </w:rPr>
        <w:t>Cli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450967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Sk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 xml:space="preserve">ills 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ee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 xml:space="preserve">:         </w:t>
      </w:r>
      <w:r w:rsidRPr="00450967">
        <w:rPr>
          <w:rFonts w:asciiTheme="minorHAnsi" w:eastAsia="Garamond" w:hAnsiTheme="minorHAnsi" w:cstheme="minorHAnsi"/>
          <w:b/>
          <w:spacing w:val="5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K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’s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ll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ed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cal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(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201</w:t>
      </w:r>
      <w:r w:rsidRPr="00450967">
        <w:rPr>
          <w:rFonts w:asciiTheme="minorHAnsi" w:eastAsia="Garamond" w:hAnsiTheme="minorHAnsi" w:cstheme="minorHAnsi"/>
          <w:sz w:val="22"/>
          <w:szCs w:val="22"/>
        </w:rPr>
        <w:t>0 –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p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) 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ol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unt</w:t>
      </w:r>
      <w:r w:rsidRPr="0045096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ee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 xml:space="preserve">:                                       </w:t>
      </w:r>
      <w:r w:rsidRPr="00450967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z w:val="22"/>
          <w:szCs w:val="22"/>
        </w:rPr>
        <w:t>éd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d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u 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50967">
        <w:rPr>
          <w:rFonts w:asciiTheme="minorHAnsi" w:eastAsia="Garamond" w:hAnsiTheme="minorHAnsi" w:cstheme="minorHAnsi"/>
          <w:spacing w:val="-4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450967">
        <w:rPr>
          <w:rFonts w:asciiTheme="minorHAnsi" w:eastAsia="Garamond" w:hAnsiTheme="minorHAnsi" w:cstheme="minorHAnsi"/>
          <w:sz w:val="22"/>
          <w:szCs w:val="22"/>
        </w:rPr>
        <w:t>,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j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50967">
        <w:rPr>
          <w:rFonts w:asciiTheme="minorHAnsi" w:eastAsia="Garamond" w:hAnsiTheme="minorHAnsi" w:cstheme="minorHAnsi"/>
          <w:spacing w:val="-4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2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1</w:t>
      </w:r>
      <w:r w:rsidRPr="00450967">
        <w:rPr>
          <w:rFonts w:asciiTheme="minorHAnsi" w:eastAsia="Garamond" w:hAnsiTheme="minorHAnsi" w:cstheme="minorHAnsi"/>
          <w:sz w:val="22"/>
          <w:szCs w:val="22"/>
        </w:rPr>
        <w:t>1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–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ese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) 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Ph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b/>
          <w:spacing w:val="-4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 xml:space="preserve">:                                </w:t>
      </w:r>
      <w:r w:rsidRPr="00450967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ed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cs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-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50967">
        <w:rPr>
          <w:rFonts w:asciiTheme="minorHAnsi" w:eastAsia="Garamond" w:hAnsiTheme="minorHAnsi" w:cstheme="minorHAnsi"/>
          <w:sz w:val="22"/>
          <w:szCs w:val="22"/>
        </w:rPr>
        <w:t>est</w:t>
      </w:r>
      <w:r w:rsidRPr="0045096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50967">
        <w:rPr>
          <w:rFonts w:asciiTheme="minorHAnsi" w:eastAsia="Garamond" w:hAnsiTheme="minorHAnsi" w:cstheme="minorHAnsi"/>
          <w:spacing w:val="-4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n H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(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200</w:t>
      </w:r>
      <w:r w:rsidRPr="00450967">
        <w:rPr>
          <w:rFonts w:asciiTheme="minorHAnsi" w:eastAsia="Garamond" w:hAnsiTheme="minorHAnsi" w:cstheme="minorHAnsi"/>
          <w:sz w:val="22"/>
          <w:szCs w:val="22"/>
        </w:rPr>
        <w:t>9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1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1</w:t>
      </w:r>
      <w:r w:rsidRPr="00450967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4695FB43" w14:textId="77777777" w:rsidR="008D2F9A" w:rsidRPr="00450967" w:rsidRDefault="00450967">
      <w:pPr>
        <w:spacing w:line="220" w:lineRule="exact"/>
        <w:ind w:left="14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v</w:t>
      </w:r>
      <w:r w:rsidRPr="00450967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er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as</w:t>
      </w:r>
      <w:r w:rsidRPr="00450967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x</w:t>
      </w:r>
      <w:r w:rsidRPr="00450967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e:</w:t>
      </w:r>
    </w:p>
    <w:p w14:paraId="02D50BB1" w14:textId="77777777" w:rsidR="008D2F9A" w:rsidRPr="00450967" w:rsidRDefault="00450967">
      <w:pPr>
        <w:spacing w:line="220" w:lineRule="exact"/>
        <w:ind w:left="14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450967">
        <w:rPr>
          <w:rFonts w:asciiTheme="minorHAnsi" w:hAnsiTheme="minorHAnsi" w:cstheme="minorHAnsi"/>
          <w:spacing w:val="18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ct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iv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Pa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ed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IC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: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J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’s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N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w S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h 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Wa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es</w:t>
      </w:r>
      <w:r w:rsidRPr="00450967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(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b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er</w:t>
      </w:r>
      <w:r w:rsidRPr="00450967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1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1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)</w:t>
      </w:r>
    </w:p>
    <w:p w14:paraId="422E2A51" w14:textId="77777777" w:rsidR="008D2F9A" w:rsidRPr="00450967" w:rsidRDefault="00450967">
      <w:pPr>
        <w:spacing w:before="3"/>
        <w:ind w:left="14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sz w:val="22"/>
          <w:szCs w:val="22"/>
        </w:rPr>
        <w:t xml:space="preserve">    </w:t>
      </w:r>
      <w:r w:rsidRPr="0045096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z w:val="22"/>
          <w:szCs w:val="22"/>
        </w:rPr>
        <w:t>y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&amp; Ac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ed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e: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G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50967">
        <w:rPr>
          <w:rFonts w:asciiTheme="minorHAnsi" w:eastAsia="Garamond" w:hAnsiTheme="minorHAnsi" w:cstheme="minorHAnsi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iv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z w:val="22"/>
          <w:szCs w:val="22"/>
        </w:rPr>
        <w:t>y:</w:t>
      </w:r>
      <w:r w:rsidRPr="0045096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Was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(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ul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50967">
        <w:rPr>
          <w:rFonts w:asciiTheme="minorHAnsi" w:eastAsia="Garamond" w:hAnsiTheme="minorHAnsi" w:cstheme="minorHAnsi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201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450967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001A34EE" w14:textId="77777777" w:rsidR="008D2F9A" w:rsidRPr="00450967" w:rsidRDefault="00450967">
      <w:pPr>
        <w:ind w:left="14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sz w:val="22"/>
          <w:szCs w:val="22"/>
        </w:rPr>
        <w:t xml:space="preserve">    </w:t>
      </w:r>
      <w:r w:rsidRPr="0045096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iv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y: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,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N</w:t>
      </w:r>
      <w:r w:rsidRPr="00450967">
        <w:rPr>
          <w:rFonts w:asciiTheme="minorHAnsi" w:eastAsia="Garamond" w:hAnsiTheme="minorHAnsi" w:cstheme="minorHAnsi"/>
          <w:sz w:val="22"/>
          <w:szCs w:val="22"/>
        </w:rPr>
        <w:t>ew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(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50967">
        <w:rPr>
          <w:rFonts w:asciiTheme="minorHAnsi" w:eastAsia="Garamond" w:hAnsiTheme="minorHAnsi" w:cstheme="minorHAnsi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20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1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450967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086D4E3B" w14:textId="77777777" w:rsidR="008D2F9A" w:rsidRPr="00450967" w:rsidRDefault="008D2F9A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645ED0A6" w14:textId="77777777" w:rsidR="008D2F9A" w:rsidRPr="00450967" w:rsidRDefault="00450967">
      <w:pPr>
        <w:ind w:left="14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sz w:val="22"/>
          <w:szCs w:val="22"/>
        </w:rPr>
        <w:pict w14:anchorId="59AD523B">
          <v:group id="_x0000_s1036" style="position:absolute;left:0;text-align:left;margin-left:90pt;margin-top:18.25pt;width:441pt;height:0;z-index:-251661824;mso-position-horizontal-relative:page" coordorigin="1800,365" coordsize="8820,0">
            <v:shape id="_x0000_s1037" style="position:absolute;left:1800;top:365;width:8820;height:0" coordorigin="1800,365" coordsize="8820,0" path="m1800,365r8820,e" filled="f" strokecolor="#4f81bc">
              <v:path arrowok="t"/>
            </v:shape>
            <w10:wrap anchorx="page"/>
          </v:group>
        </w:pic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ship and Res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po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nsibi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ies</w:t>
      </w:r>
    </w:p>
    <w:p w14:paraId="247766C2" w14:textId="77777777" w:rsidR="008D2F9A" w:rsidRPr="00450967" w:rsidRDefault="008D2F9A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13ADF1B4" w14:textId="77777777" w:rsidR="008D2F9A" w:rsidRPr="00450967" w:rsidRDefault="00450967">
      <w:pPr>
        <w:ind w:left="14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sz w:val="22"/>
          <w:szCs w:val="22"/>
        </w:rPr>
        <w:t xml:space="preserve">     </w:t>
      </w:r>
      <w:r w:rsidRPr="00450967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K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’s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ll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ed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cal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z w:val="22"/>
          <w:szCs w:val="22"/>
        </w:rPr>
        <w:t>de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ia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(f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y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ed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z w:val="22"/>
          <w:szCs w:val="22"/>
        </w:rPr>
        <w:t>)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(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2009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-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11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)</w:t>
      </w:r>
      <w:r w:rsidRPr="0045096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31E35F9" w14:textId="77777777" w:rsidR="008D2F9A" w:rsidRPr="00450967" w:rsidRDefault="00450967">
      <w:pPr>
        <w:spacing w:line="220" w:lineRule="exact"/>
        <w:ind w:left="569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tt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ded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et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ll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ed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cal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ca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tt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e;</w:t>
      </w:r>
      <w:r w:rsidRPr="00450967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ese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ed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vi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as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ee</w:t>
      </w:r>
    </w:p>
    <w:p w14:paraId="0909520D" w14:textId="77777777" w:rsidR="008D2F9A" w:rsidRPr="00450967" w:rsidRDefault="00450967">
      <w:pPr>
        <w:spacing w:line="220" w:lineRule="exact"/>
        <w:ind w:left="569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de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g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de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459D5FDD" w14:textId="77777777" w:rsidR="008D2F9A" w:rsidRPr="00450967" w:rsidRDefault="008D2F9A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41738264" w14:textId="77777777" w:rsidR="008D2F9A" w:rsidRPr="00450967" w:rsidRDefault="00450967">
      <w:pPr>
        <w:tabs>
          <w:tab w:val="left" w:pos="560"/>
        </w:tabs>
        <w:spacing w:line="220" w:lineRule="exact"/>
        <w:ind w:left="569" w:right="388" w:hanging="428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sz w:val="22"/>
          <w:szCs w:val="22"/>
        </w:rPr>
        <w:tab/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ed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cal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z w:val="22"/>
          <w:szCs w:val="22"/>
        </w:rPr>
        <w:t>de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es</w:t>
      </w:r>
      <w:r w:rsidRPr="00450967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iv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ed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cal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om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4"/>
          <w:sz w:val="22"/>
          <w:szCs w:val="22"/>
        </w:rPr>
        <w:t>’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tt</w:t>
      </w:r>
      <w:r w:rsidRPr="00450967">
        <w:rPr>
          <w:rFonts w:asciiTheme="minorHAnsi" w:eastAsia="Garamond" w:hAnsiTheme="minorHAnsi" w:cstheme="minorHAnsi"/>
          <w:sz w:val="22"/>
          <w:szCs w:val="22"/>
        </w:rPr>
        <w:t>ee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201</w:t>
      </w:r>
      <w:r w:rsidRPr="00450967">
        <w:rPr>
          <w:rFonts w:asciiTheme="minorHAnsi" w:eastAsia="Garamond" w:hAnsiTheme="minorHAnsi" w:cstheme="minorHAnsi"/>
          <w:spacing w:val="7"/>
          <w:sz w:val="22"/>
          <w:szCs w:val="22"/>
        </w:rPr>
        <w:t>2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ese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z w:val="22"/>
          <w:szCs w:val="22"/>
        </w:rPr>
        <w:t>) 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450967">
        <w:rPr>
          <w:rFonts w:asciiTheme="minorHAnsi" w:eastAsia="Garamond" w:hAnsiTheme="minorHAnsi" w:cstheme="minorHAnsi"/>
          <w:sz w:val="22"/>
          <w:szCs w:val="22"/>
        </w:rPr>
        <w:t>ed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ee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z w:val="22"/>
          <w:szCs w:val="22"/>
        </w:rPr>
        <w:t>K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z w:val="22"/>
          <w:szCs w:val="22"/>
        </w:rPr>
        <w:t>de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ese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iv</w:t>
      </w:r>
      <w:r w:rsidRPr="00450967">
        <w:rPr>
          <w:rFonts w:asciiTheme="minorHAnsi" w:eastAsia="Garamond" w:hAnsiTheme="minorHAnsi" w:cstheme="minorHAnsi"/>
          <w:sz w:val="22"/>
          <w:szCs w:val="22"/>
        </w:rPr>
        <w:t>es.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es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z w:val="22"/>
          <w:szCs w:val="22"/>
        </w:rPr>
        <w:t>de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ca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z w:val="22"/>
          <w:szCs w:val="22"/>
        </w:rPr>
        <w:t>,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in</w:t>
      </w:r>
      <w:r w:rsidRPr="00450967">
        <w:rPr>
          <w:rFonts w:asciiTheme="minorHAnsi" w:eastAsia="Garamond" w:hAnsiTheme="minorHAnsi" w:cstheme="minorHAnsi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z w:val="22"/>
          <w:szCs w:val="22"/>
        </w:rPr>
        <w:t>e,</w:t>
      </w:r>
      <w:r w:rsidRPr="0045096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ia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ed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un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io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75E1FC2" w14:textId="77777777" w:rsidR="008D2F9A" w:rsidRPr="00450967" w:rsidRDefault="008D2F9A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40F4F865" w14:textId="77777777" w:rsidR="008D2F9A" w:rsidRPr="00450967" w:rsidRDefault="00450967">
      <w:pPr>
        <w:tabs>
          <w:tab w:val="left" w:pos="560"/>
        </w:tabs>
        <w:spacing w:line="220" w:lineRule="exact"/>
        <w:ind w:left="569" w:right="690" w:hanging="428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sz w:val="22"/>
          <w:szCs w:val="22"/>
        </w:rPr>
        <w:tab/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z w:val="22"/>
          <w:szCs w:val="22"/>
        </w:rPr>
        <w:t>eam</w:t>
      </w:r>
      <w:r w:rsidRPr="0045096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ea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z w:val="22"/>
          <w:szCs w:val="22"/>
        </w:rPr>
        <w:t>er</w:t>
      </w:r>
      <w:r w:rsidRPr="0045096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ess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it</w:t>
      </w:r>
      <w:r w:rsidRPr="00450967">
        <w:rPr>
          <w:rFonts w:asciiTheme="minorHAnsi" w:eastAsia="Garamond" w:hAnsiTheme="minorHAnsi" w:cstheme="minorHAnsi"/>
          <w:sz w:val="22"/>
          <w:szCs w:val="22"/>
        </w:rPr>
        <w:t>y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vi</w:t>
      </w:r>
      <w:r w:rsidRPr="00450967">
        <w:rPr>
          <w:rFonts w:asciiTheme="minorHAnsi" w:eastAsia="Garamond" w:hAnsiTheme="minorHAnsi" w:cstheme="minorHAnsi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ed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cal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ca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ess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1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50967">
        <w:rPr>
          <w:rFonts w:asciiTheme="minorHAnsi" w:eastAsia="Garamond" w:hAnsiTheme="minorHAnsi" w:cstheme="minorHAnsi"/>
          <w:spacing w:val="-4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as</w:t>
      </w:r>
      <w:r w:rsidRPr="00450967">
        <w:rPr>
          <w:rFonts w:asciiTheme="minorHAnsi" w:eastAsia="Garamond" w:hAnsiTheme="minorHAnsi" w:cstheme="minorHAnsi"/>
          <w:sz w:val="22"/>
          <w:szCs w:val="22"/>
        </w:rPr>
        <w:t>.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ki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z w:val="22"/>
          <w:szCs w:val="22"/>
        </w:rPr>
        <w:t>eam</w:t>
      </w:r>
      <w:r w:rsidRPr="0045096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ed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cal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de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mm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ch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ass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z w:val="22"/>
          <w:szCs w:val="22"/>
        </w:rPr>
        <w:t>ed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hom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eless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P’s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ca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i</w:t>
      </w:r>
      <w:r w:rsidRPr="00450967">
        <w:rPr>
          <w:rFonts w:asciiTheme="minorHAnsi" w:eastAsia="Garamond" w:hAnsiTheme="minorHAnsi" w:cstheme="minorHAnsi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mm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z w:val="22"/>
          <w:szCs w:val="22"/>
        </w:rPr>
        <w:t>y.</w:t>
      </w:r>
    </w:p>
    <w:p w14:paraId="10EA06E6" w14:textId="77777777" w:rsidR="008D2F9A" w:rsidRPr="00450967" w:rsidRDefault="008D2F9A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D174E9D" w14:textId="77777777" w:rsidR="008D2F9A" w:rsidRPr="00450967" w:rsidRDefault="00450967">
      <w:pPr>
        <w:ind w:left="141"/>
        <w:rPr>
          <w:rFonts w:asciiTheme="minorHAnsi" w:eastAsia="Garamond" w:hAnsiTheme="minorHAnsi" w:cstheme="minorHAnsi"/>
          <w:sz w:val="22"/>
          <w:szCs w:val="22"/>
        </w:rPr>
        <w:sectPr w:rsidR="008D2F9A" w:rsidRPr="00450967">
          <w:type w:val="continuous"/>
          <w:pgSz w:w="12240" w:h="15840"/>
          <w:pgMar w:top="840" w:right="1520" w:bottom="280" w:left="1660" w:header="720" w:footer="720" w:gutter="0"/>
          <w:cols w:space="720"/>
        </w:sectPr>
      </w:pPr>
      <w:r w:rsidRPr="00450967">
        <w:rPr>
          <w:rFonts w:asciiTheme="minorHAnsi" w:hAnsiTheme="minorHAnsi" w:cstheme="minorHAnsi"/>
          <w:sz w:val="22"/>
          <w:szCs w:val="22"/>
        </w:rPr>
        <w:t xml:space="preserve">     </w:t>
      </w:r>
      <w:r w:rsidRPr="00450967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z w:val="22"/>
          <w:szCs w:val="22"/>
        </w:rPr>
        <w:t>de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ese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iv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St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’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ho</w:t>
      </w:r>
      <w:r w:rsidRPr="00450967">
        <w:rPr>
          <w:rFonts w:asciiTheme="minorHAnsi" w:eastAsia="Garamond" w:hAnsiTheme="minorHAnsi" w:cstheme="minorHAnsi"/>
          <w:spacing w:val="-5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yal</w:t>
      </w:r>
      <w:r w:rsidRPr="0045096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z w:val="22"/>
          <w:szCs w:val="22"/>
        </w:rPr>
        <w:t>y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ed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e.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(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2005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2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0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07</w:t>
      </w:r>
      <w:r w:rsidRPr="00450967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022FCB8F" w14:textId="77777777" w:rsidR="008D2F9A" w:rsidRPr="00450967" w:rsidRDefault="00450967">
      <w:pPr>
        <w:spacing w:before="77"/>
        <w:ind w:left="16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sz w:val="22"/>
          <w:szCs w:val="22"/>
        </w:rPr>
        <w:lastRenderedPageBreak/>
        <w:pict w14:anchorId="69389366">
          <v:group id="_x0000_s1034" style="position:absolute;left:0;text-align:left;margin-left:90pt;margin-top:18.55pt;width:441pt;height:0;z-index:-251656704;mso-position-horizontal-relative:page" coordorigin="1800,371" coordsize="8820,0">
            <v:shape id="_x0000_s1035" style="position:absolute;left:1800;top:371;width:8820;height:0" coordorigin="1800,371" coordsize="8820,0" path="m1800,371r8820,e" filled="f" strokecolor="#4f81bc">
              <v:path arrowok="t"/>
            </v:shape>
            <w10:wrap anchorx="page"/>
          </v:group>
        </w:pict>
      </w:r>
      <w:r w:rsidRPr="0045096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it</w:t>
      </w:r>
    </w:p>
    <w:p w14:paraId="7EA0DD6D" w14:textId="77777777" w:rsidR="008D2F9A" w:rsidRPr="00450967" w:rsidRDefault="008D2F9A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7C5B8C71" w14:textId="77777777" w:rsidR="008D2F9A" w:rsidRPr="00450967" w:rsidRDefault="00450967">
      <w:pPr>
        <w:ind w:left="228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sz w:val="22"/>
          <w:szCs w:val="22"/>
        </w:rPr>
        <w:t xml:space="preserve">    </w:t>
      </w:r>
      <w:r w:rsidRPr="0045096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St</w:t>
      </w:r>
      <w:r w:rsidRPr="0045096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J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z w:val="22"/>
          <w:szCs w:val="22"/>
        </w:rPr>
        <w:t>’s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5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,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N</w:t>
      </w:r>
      <w:r w:rsidRPr="00450967">
        <w:rPr>
          <w:rFonts w:asciiTheme="minorHAnsi" w:eastAsia="Garamond" w:hAnsiTheme="minorHAnsi" w:cstheme="minorHAnsi"/>
          <w:sz w:val="22"/>
          <w:szCs w:val="22"/>
        </w:rPr>
        <w:t>ew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Wa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es.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Wa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Fa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mp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li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z w:val="22"/>
          <w:szCs w:val="22"/>
        </w:rPr>
        <w:t>?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201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2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450967">
        <w:rPr>
          <w:rFonts w:asciiTheme="minorHAnsi" w:eastAsia="Garamond" w:hAnsiTheme="minorHAnsi" w:cstheme="minorHAnsi"/>
          <w:sz w:val="22"/>
          <w:szCs w:val="22"/>
        </w:rPr>
        <w:t>.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5096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F27C6E8" w14:textId="77777777" w:rsidR="008D2F9A" w:rsidRPr="00450967" w:rsidRDefault="00450967">
      <w:pPr>
        <w:spacing w:line="220" w:lineRule="exact"/>
        <w:ind w:left="228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450967">
        <w:rPr>
          <w:rFonts w:asciiTheme="minorHAnsi" w:hAnsiTheme="minorHAnsi" w:cstheme="minorHAnsi"/>
          <w:spacing w:val="19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y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 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HS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(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)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 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ca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es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x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</w:p>
    <w:p w14:paraId="140695DD" w14:textId="77777777" w:rsidR="008D2F9A" w:rsidRPr="00450967" w:rsidRDefault="00450967">
      <w:pPr>
        <w:spacing w:before="3"/>
        <w:ind w:left="589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450967">
        <w:rPr>
          <w:rFonts w:asciiTheme="minorHAnsi" w:eastAsia="Garamond" w:hAnsiTheme="minorHAnsi" w:cstheme="minorHAnsi"/>
          <w:sz w:val="22"/>
          <w:szCs w:val="22"/>
        </w:rPr>
        <w:t>ea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mp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li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z w:val="22"/>
          <w:szCs w:val="22"/>
        </w:rPr>
        <w:t>.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201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1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450967">
        <w:rPr>
          <w:rFonts w:asciiTheme="minorHAnsi" w:eastAsia="Garamond" w:hAnsiTheme="minorHAnsi" w:cstheme="minorHAnsi"/>
          <w:sz w:val="22"/>
          <w:szCs w:val="22"/>
        </w:rPr>
        <w:t>.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D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5096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BB0021F" w14:textId="77777777" w:rsidR="008D2F9A" w:rsidRPr="00450967" w:rsidRDefault="008D2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4E3A01" w14:textId="77777777" w:rsidR="008D2F9A" w:rsidRPr="00450967" w:rsidRDefault="008D2F9A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7613EA90" w14:textId="77777777" w:rsidR="008D2F9A" w:rsidRPr="00450967" w:rsidRDefault="00450967">
      <w:pPr>
        <w:tabs>
          <w:tab w:val="left" w:pos="8920"/>
        </w:tabs>
        <w:ind w:left="110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eastAsia="Garamond" w:hAnsiTheme="minorHAnsi" w:cstheme="minorHAnsi"/>
          <w:b/>
          <w:spacing w:val="-9"/>
          <w:sz w:val="22"/>
          <w:szCs w:val="22"/>
          <w:u w:val="single" w:color="4F81BC"/>
        </w:rPr>
        <w:t xml:space="preserve"> </w:t>
      </w:r>
      <w:r w:rsidRPr="00450967">
        <w:rPr>
          <w:rFonts w:asciiTheme="minorHAnsi" w:eastAsia="Garamond" w:hAnsiTheme="minorHAnsi" w:cstheme="minorHAnsi"/>
          <w:b/>
          <w:sz w:val="22"/>
          <w:szCs w:val="22"/>
          <w:u w:val="single" w:color="4F81BC"/>
        </w:rPr>
        <w:t>Pub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4F81BC"/>
        </w:rPr>
        <w:t>l</w:t>
      </w:r>
      <w:r w:rsidRPr="00450967">
        <w:rPr>
          <w:rFonts w:asciiTheme="minorHAnsi" w:eastAsia="Garamond" w:hAnsiTheme="minorHAnsi" w:cstheme="minorHAnsi"/>
          <w:b/>
          <w:sz w:val="22"/>
          <w:szCs w:val="22"/>
          <w:u w:val="single" w:color="4F81BC"/>
        </w:rPr>
        <w:t>ic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4F81BC"/>
        </w:rPr>
        <w:t>at</w:t>
      </w:r>
      <w:r w:rsidRPr="00450967">
        <w:rPr>
          <w:rFonts w:asciiTheme="minorHAnsi" w:eastAsia="Garamond" w:hAnsiTheme="minorHAnsi" w:cstheme="minorHAnsi"/>
          <w:b/>
          <w:sz w:val="22"/>
          <w:szCs w:val="22"/>
          <w:u w:val="single" w:color="4F81BC"/>
        </w:rPr>
        <w:t>io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4F81BC"/>
        </w:rPr>
        <w:t>n</w:t>
      </w:r>
      <w:r w:rsidRPr="00450967">
        <w:rPr>
          <w:rFonts w:asciiTheme="minorHAnsi" w:eastAsia="Garamond" w:hAnsiTheme="minorHAnsi" w:cstheme="minorHAnsi"/>
          <w:b/>
          <w:sz w:val="22"/>
          <w:szCs w:val="22"/>
          <w:u w:val="single" w:color="4F81BC"/>
        </w:rPr>
        <w:t xml:space="preserve">s </w:t>
      </w:r>
      <w:r w:rsidRPr="00450967">
        <w:rPr>
          <w:rFonts w:asciiTheme="minorHAnsi" w:eastAsia="Garamond" w:hAnsiTheme="minorHAnsi" w:cstheme="minorHAnsi"/>
          <w:b/>
          <w:sz w:val="22"/>
          <w:szCs w:val="22"/>
          <w:u w:val="single" w:color="4F81BC"/>
        </w:rPr>
        <w:tab/>
      </w:r>
    </w:p>
    <w:p w14:paraId="751A8AF9" w14:textId="77777777" w:rsidR="008D2F9A" w:rsidRPr="00450967" w:rsidRDefault="008D2F9A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16526B9E" w14:textId="77777777" w:rsidR="008D2F9A" w:rsidRPr="00450967" w:rsidRDefault="00450967">
      <w:pPr>
        <w:ind w:left="228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sz w:val="22"/>
          <w:szCs w:val="22"/>
        </w:rPr>
        <w:t xml:space="preserve">    </w:t>
      </w:r>
      <w:r w:rsidRPr="0045096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Ju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lia</w:t>
      </w:r>
      <w:r w:rsidRPr="00450967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Do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b/>
          <w:spacing w:val="-4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so</w:t>
      </w:r>
      <w:r w:rsidRPr="00450967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 xml:space="preserve">.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vi</w:t>
      </w:r>
      <w:r w:rsidRPr="00450967">
        <w:rPr>
          <w:rFonts w:asciiTheme="minorHAnsi" w:eastAsia="Garamond" w:hAnsiTheme="minorHAnsi" w:cstheme="minorHAnsi"/>
          <w:sz w:val="22"/>
          <w:szCs w:val="22"/>
        </w:rPr>
        <w:t>de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m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ea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z w:val="22"/>
          <w:szCs w:val="22"/>
        </w:rPr>
        <w:t>?</w:t>
      </w:r>
      <w:r w:rsidRPr="0045096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i/>
          <w:spacing w:val="-1"/>
          <w:sz w:val="22"/>
          <w:szCs w:val="22"/>
        </w:rPr>
        <w:t>J</w:t>
      </w:r>
      <w:r w:rsidRPr="00450967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i/>
          <w:spacing w:val="-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i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i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i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i/>
          <w:spacing w:val="-5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i/>
          <w:spacing w:val="-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i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i/>
          <w:spacing w:val="2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i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i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i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i/>
          <w:spacing w:val="-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i/>
          <w:spacing w:val="2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i/>
          <w:spacing w:val="4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z w:val="22"/>
          <w:szCs w:val="22"/>
        </w:rPr>
        <w:t>.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2009</w:t>
      </w:r>
      <w:r w:rsidRPr="00450967">
        <w:rPr>
          <w:rFonts w:asciiTheme="minorHAnsi" w:eastAsia="Garamond" w:hAnsiTheme="minorHAnsi" w:cstheme="minorHAnsi"/>
          <w:sz w:val="22"/>
          <w:szCs w:val="22"/>
        </w:rPr>
        <w:t>: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30</w:t>
      </w:r>
      <w:r w:rsidRPr="00450967">
        <w:rPr>
          <w:rFonts w:asciiTheme="minorHAnsi" w:eastAsia="Garamond" w:hAnsiTheme="minorHAnsi" w:cstheme="minorHAnsi"/>
          <w:spacing w:val="4"/>
          <w:sz w:val="22"/>
          <w:szCs w:val="22"/>
        </w:rPr>
        <w:t>/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90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0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450967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2F75B4C" w14:textId="77777777" w:rsidR="008D2F9A" w:rsidRPr="00450967" w:rsidRDefault="00450967">
      <w:pPr>
        <w:spacing w:line="220" w:lineRule="exact"/>
        <w:ind w:left="228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450967">
        <w:rPr>
          <w:rFonts w:asciiTheme="minorHAnsi" w:hAnsiTheme="minorHAnsi" w:cstheme="minorHAnsi"/>
          <w:spacing w:val="19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.</w:t>
      </w:r>
      <w:r w:rsidRPr="00450967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R.</w:t>
      </w:r>
      <w:r w:rsidRPr="00450967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J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.</w:t>
      </w:r>
      <w:r w:rsidRPr="00450967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W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il</w:t>
      </w:r>
      <w:r w:rsidRPr="00450967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k</w:t>
      </w:r>
      <w:r w:rsidRPr="00450967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so</w:t>
      </w:r>
      <w:r w:rsidRPr="00450967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450967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J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.</w:t>
      </w:r>
      <w:r w:rsidRPr="00450967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al</w:t>
      </w:r>
      <w:r w:rsidRPr="00450967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&amp;</w:t>
      </w:r>
      <w:r w:rsidRPr="00450967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.</w:t>
      </w:r>
      <w:r w:rsidRPr="00450967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ze</w:t>
      </w:r>
      <w:r w:rsidRPr="00450967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b/>
          <w:position w:val="1"/>
          <w:sz w:val="22"/>
          <w:szCs w:val="22"/>
        </w:rPr>
        <w:t>.</w:t>
      </w:r>
      <w:r w:rsidRPr="00450967">
        <w:rPr>
          <w:rFonts w:asciiTheme="minorHAnsi" w:eastAsia="Garamond" w:hAnsiTheme="minorHAnsi" w:cstheme="minorHAnsi"/>
          <w:b/>
          <w:spacing w:val="7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as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ch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ff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la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</w:p>
    <w:p w14:paraId="167656B7" w14:textId="77777777" w:rsidR="008D2F9A" w:rsidRPr="00450967" w:rsidRDefault="00450967">
      <w:pPr>
        <w:spacing w:line="220" w:lineRule="exact"/>
        <w:ind w:left="589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k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as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es.</w:t>
      </w:r>
      <w:r w:rsidRPr="00450967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i/>
          <w:spacing w:val="3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Cu</w:t>
      </w:r>
      <w:r w:rsidRPr="00450967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so</w:t>
      </w:r>
      <w:r w:rsidRPr="00450967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s </w:t>
      </w:r>
      <w:r w:rsidRPr="00450967">
        <w:rPr>
          <w:rFonts w:asciiTheme="minorHAnsi" w:eastAsia="Garamond" w:hAnsiTheme="minorHAnsi" w:cstheme="minorHAnsi"/>
          <w:i/>
          <w:spacing w:val="7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2009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: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2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(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3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)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/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3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1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3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4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5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6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54E977BB" w14:textId="77777777" w:rsidR="008D2F9A" w:rsidRPr="00450967" w:rsidRDefault="008D2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A32531" w14:textId="77777777" w:rsidR="008D2F9A" w:rsidRPr="00450967" w:rsidRDefault="008D2F9A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5CD67DA0" w14:textId="77777777" w:rsidR="008D2F9A" w:rsidRPr="00450967" w:rsidRDefault="00450967">
      <w:pPr>
        <w:ind w:left="16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sz w:val="22"/>
          <w:szCs w:val="22"/>
        </w:rPr>
        <w:pict w14:anchorId="3A7B9476">
          <v:group id="_x0000_s1032" style="position:absolute;left:0;text-align:left;margin-left:90pt;margin-top:18.1pt;width:441pt;height:0;z-index:-251657728;mso-position-horizontal-relative:page" coordorigin="1800,362" coordsize="8820,0">
            <v:shape id="_x0000_s1033" style="position:absolute;left:1800;top:362;width:8820;height:0" coordorigin="1800,362" coordsize="8820,0" path="m1800,362r8820,e" filled="f" strokecolor="#4f81bc">
              <v:path arrowok="t"/>
            </v:shape>
            <w10:wrap anchorx="page"/>
          </v:group>
        </w:pic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 xml:space="preserve">ses 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tt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d</w:t>
      </w:r>
    </w:p>
    <w:p w14:paraId="2B9E3F23" w14:textId="77777777" w:rsidR="008D2F9A" w:rsidRPr="00450967" w:rsidRDefault="008D2F9A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70E8FDA6" w14:textId="77777777" w:rsidR="008D2F9A" w:rsidRPr="00450967" w:rsidRDefault="00450967">
      <w:pPr>
        <w:ind w:left="228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sz w:val="22"/>
          <w:szCs w:val="22"/>
        </w:rPr>
        <w:t xml:space="preserve">    </w:t>
      </w:r>
      <w:r w:rsidRPr="0045096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K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’s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z w:val="22"/>
          <w:szCs w:val="22"/>
        </w:rPr>
        <w:t>es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z w:val="22"/>
          <w:szCs w:val="22"/>
        </w:rPr>
        <w:t>l S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kill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mm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1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0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z w:val="22"/>
          <w:szCs w:val="22"/>
        </w:rPr>
        <w:t>k</w:t>
      </w:r>
      <w:r w:rsidRPr="0045096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5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z w:val="22"/>
          <w:szCs w:val="22"/>
        </w:rPr>
        <w:t>es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k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ll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tr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)</w:t>
      </w:r>
      <w:r w:rsidRPr="0045096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2011</w:t>
      </w:r>
      <w:r w:rsidRPr="00450967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3557C4A3" w14:textId="77777777" w:rsidR="008D2F9A" w:rsidRPr="00450967" w:rsidRDefault="00450967">
      <w:pPr>
        <w:spacing w:before="3"/>
        <w:ind w:left="228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sz w:val="22"/>
          <w:szCs w:val="22"/>
        </w:rPr>
        <w:t xml:space="preserve">    </w:t>
      </w:r>
      <w:r w:rsidRPr="0045096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K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’s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L</w:t>
      </w:r>
      <w:r w:rsidRPr="00450967">
        <w:rPr>
          <w:rFonts w:asciiTheme="minorHAnsi" w:eastAsia="Garamond" w:hAnsiTheme="minorHAnsi" w:cstheme="minorHAnsi"/>
          <w:sz w:val="22"/>
          <w:szCs w:val="22"/>
        </w:rPr>
        <w:t>ea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p A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wa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–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&amp;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li</w:t>
      </w:r>
      <w:r w:rsidRPr="00450967">
        <w:rPr>
          <w:rFonts w:asciiTheme="minorHAnsi" w:eastAsia="Garamond" w:hAnsiTheme="minorHAnsi" w:cstheme="minorHAnsi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ou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ea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kill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20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1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0</w:t>
      </w:r>
      <w:r w:rsidRPr="00450967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031F7A75" w14:textId="77777777" w:rsidR="008D2F9A" w:rsidRPr="00450967" w:rsidRDefault="00450967">
      <w:pPr>
        <w:spacing w:line="220" w:lineRule="exact"/>
        <w:ind w:left="228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450967">
        <w:rPr>
          <w:rFonts w:asciiTheme="minorHAnsi" w:hAnsiTheme="minorHAnsi" w:cstheme="minorHAnsi"/>
          <w:spacing w:val="19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ed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cal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Et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cs</w:t>
      </w:r>
      <w:r w:rsidRPr="00450967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um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er S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oo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 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:</w:t>
      </w:r>
      <w:r w:rsidRPr="00450967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iv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ll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(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k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;</w:t>
      </w:r>
      <w:r w:rsidRPr="00450967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2010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)</w:t>
      </w:r>
    </w:p>
    <w:p w14:paraId="69A99ACA" w14:textId="77777777" w:rsidR="008D2F9A" w:rsidRPr="00450967" w:rsidRDefault="00450967">
      <w:pPr>
        <w:spacing w:line="220" w:lineRule="exact"/>
        <w:ind w:left="228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450967">
        <w:rPr>
          <w:rFonts w:asciiTheme="minorHAnsi" w:hAnsiTheme="minorHAnsi" w:cstheme="minorHAnsi"/>
          <w:spacing w:val="19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St</w:t>
      </w:r>
      <w:r w:rsidRPr="00450967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J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mb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ul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ce</w:t>
      </w:r>
      <w:r w:rsidRPr="00450967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>(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20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7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)</w:t>
      </w:r>
    </w:p>
    <w:p w14:paraId="2AA431BF" w14:textId="77777777" w:rsidR="008D2F9A" w:rsidRPr="00450967" w:rsidRDefault="008D2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152840" w14:textId="77777777" w:rsidR="008D2F9A" w:rsidRPr="00450967" w:rsidRDefault="008D2F9A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5EB62479" w14:textId="77777777" w:rsidR="008D2F9A" w:rsidRPr="00450967" w:rsidRDefault="00450967">
      <w:pPr>
        <w:ind w:left="16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sz w:val="22"/>
          <w:szCs w:val="22"/>
        </w:rPr>
        <w:pict w14:anchorId="31FB35A1">
          <v:group id="_x0000_s1030" style="position:absolute;left:0;text-align:left;margin-left:87.5pt;margin-top:19.5pt;width:441pt;height:0;z-index:-251655680;mso-position-horizontal-relative:page" coordorigin="1750,390" coordsize="8820,0">
            <v:shape id="_x0000_s1031" style="position:absolute;left:1750;top:390;width:8820;height:0" coordorigin="1750,390" coordsize="8820,0" path="m1750,390r8820,e" filled="f" strokecolor="#4f81bc">
              <v:path arrowok="t"/>
            </v:shape>
            <w10:wrap anchorx="page"/>
          </v:group>
        </w:pic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ea</w:t>
      </w:r>
      <w:r w:rsidRPr="00450967">
        <w:rPr>
          <w:rFonts w:asciiTheme="minorHAnsi" w:eastAsia="Garamond" w:hAnsiTheme="minorHAnsi" w:cstheme="minorHAnsi"/>
          <w:b/>
          <w:spacing w:val="2"/>
          <w:sz w:val="22"/>
          <w:szCs w:val="22"/>
        </w:rPr>
        <w:t>mw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 xml:space="preserve">k 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nd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nt</w:t>
      </w:r>
      <w:r w:rsidRPr="00450967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ests:</w:t>
      </w:r>
    </w:p>
    <w:p w14:paraId="0CA20E4D" w14:textId="77777777" w:rsidR="008D2F9A" w:rsidRPr="00450967" w:rsidRDefault="008D2F9A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400B595E" w14:textId="77777777" w:rsidR="008D2F9A" w:rsidRPr="00450967" w:rsidRDefault="00450967">
      <w:pPr>
        <w:ind w:left="16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sz w:val="22"/>
          <w:szCs w:val="22"/>
        </w:rPr>
        <w:t xml:space="preserve">    </w:t>
      </w:r>
      <w:r w:rsidRPr="0045096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K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’s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’s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ug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450967">
        <w:rPr>
          <w:rFonts w:asciiTheme="minorHAnsi" w:eastAsia="Garamond" w:hAnsiTheme="minorHAnsi" w:cstheme="minorHAnsi"/>
          <w:sz w:val="22"/>
          <w:szCs w:val="22"/>
        </w:rPr>
        <w:t>y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z w:val="22"/>
          <w:szCs w:val="22"/>
        </w:rPr>
        <w:t>eam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(C</w:t>
      </w:r>
      <w:r w:rsidRPr="00450967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200</w:t>
      </w:r>
      <w:r w:rsidRPr="00450967">
        <w:rPr>
          <w:rFonts w:asciiTheme="minorHAnsi" w:eastAsia="Garamond" w:hAnsiTheme="minorHAnsi" w:cstheme="minorHAnsi"/>
          <w:spacing w:val="3"/>
          <w:sz w:val="22"/>
          <w:szCs w:val="22"/>
        </w:rPr>
        <w:t>8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-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09</w:t>
      </w:r>
      <w:r w:rsidRPr="00450967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0E704A3C" w14:textId="77777777" w:rsidR="008D2F9A" w:rsidRPr="00450967" w:rsidRDefault="00450967">
      <w:pPr>
        <w:spacing w:line="220" w:lineRule="exact"/>
        <w:ind w:left="16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450967">
        <w:rPr>
          <w:rFonts w:asciiTheme="minorHAnsi" w:hAnsiTheme="minorHAnsi" w:cstheme="minorHAnsi"/>
          <w:spacing w:val="18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ea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su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KT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B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g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B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ce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es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(20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0</w:t>
      </w:r>
      <w:r w:rsidRPr="00450967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8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-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2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0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11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)</w:t>
      </w:r>
      <w:r w:rsidRPr="00450967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y</w:t>
      </w:r>
      <w:r w:rsidRPr="00450967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az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z O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es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</w:p>
    <w:p w14:paraId="04DCA688" w14:textId="77777777" w:rsidR="008D2F9A" w:rsidRPr="00450967" w:rsidRDefault="00450967">
      <w:pPr>
        <w:spacing w:line="220" w:lineRule="exact"/>
        <w:ind w:left="16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450967">
        <w:rPr>
          <w:rFonts w:asciiTheme="minorHAnsi" w:hAnsiTheme="minorHAnsi" w:cstheme="minorHAnsi"/>
          <w:spacing w:val="18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k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ey</w:t>
      </w:r>
      <w:r w:rsidRPr="00450967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’s</w:t>
      </w:r>
      <w:r w:rsidRPr="0045096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ss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ia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(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2007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)</w:t>
      </w:r>
    </w:p>
    <w:p w14:paraId="1FED74DE" w14:textId="77777777" w:rsidR="008D2F9A" w:rsidRPr="00450967" w:rsidRDefault="008D2F9A">
      <w:pPr>
        <w:spacing w:line="220" w:lineRule="exact"/>
        <w:ind w:left="161"/>
        <w:rPr>
          <w:rFonts w:asciiTheme="minorHAnsi" w:eastAsia="Wingdings" w:hAnsiTheme="minorHAnsi" w:cstheme="minorHAnsi"/>
          <w:sz w:val="22"/>
          <w:szCs w:val="22"/>
        </w:rPr>
      </w:pPr>
    </w:p>
    <w:p w14:paraId="73A92ABB" w14:textId="77777777" w:rsidR="008D2F9A" w:rsidRPr="00450967" w:rsidRDefault="008D2F9A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3BD95014" w14:textId="77777777" w:rsidR="008D2F9A" w:rsidRPr="00450967" w:rsidRDefault="00450967">
      <w:pPr>
        <w:ind w:left="16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sz w:val="22"/>
          <w:szCs w:val="22"/>
        </w:rPr>
        <w:pict w14:anchorId="0D453543">
          <v:group id="_x0000_s1028" style="position:absolute;left:0;text-align:left;margin-left:90pt;margin-top:18pt;width:441pt;height:0;z-index:-251658752;mso-position-horizontal-relative:page" coordorigin="1800,360" coordsize="8820,0">
            <v:shape id="_x0000_s1029" style="position:absolute;left:1800;top:360;width:8820;height:0" coordorigin="1800,360" coordsize="8820,0" path="m1800,360r8820,e" filled="f" strokecolor="#4f81bc">
              <v:path arrowok="t"/>
            </v:shape>
            <w10:wrap anchorx="page"/>
          </v:group>
        </w:pict>
      </w:r>
      <w:r w:rsidRPr="00450967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t</w:t>
      </w:r>
    </w:p>
    <w:p w14:paraId="1AE1EAC1" w14:textId="77777777" w:rsidR="008D2F9A" w:rsidRPr="00450967" w:rsidRDefault="008D2F9A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67F7BFA2" w14:textId="77777777" w:rsidR="008D2F9A" w:rsidRPr="00450967" w:rsidRDefault="00450967">
      <w:pPr>
        <w:ind w:left="16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sz w:val="22"/>
          <w:szCs w:val="22"/>
        </w:rPr>
        <w:t xml:space="preserve">     </w:t>
      </w:r>
      <w:r w:rsidRPr="00450967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K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’s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ll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,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z w:val="22"/>
          <w:szCs w:val="22"/>
        </w:rPr>
        <w:t>ed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z w:val="22"/>
          <w:szCs w:val="22"/>
        </w:rPr>
        <w:t>cal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200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6</w:t>
      </w:r>
      <w:r w:rsidRPr="00450967">
        <w:rPr>
          <w:rFonts w:asciiTheme="minorHAnsi" w:eastAsia="Garamond" w:hAnsiTheme="minorHAnsi" w:cstheme="minorHAnsi"/>
          <w:sz w:val="22"/>
          <w:szCs w:val="22"/>
        </w:rPr>
        <w:t>-</w:t>
      </w:r>
      <w:r w:rsidRPr="0045096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2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0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10</w:t>
      </w:r>
      <w:r w:rsidRPr="00450967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267F9BAB" w14:textId="77777777" w:rsidR="008D2F9A" w:rsidRPr="00450967" w:rsidRDefault="00450967">
      <w:pPr>
        <w:ind w:left="16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sz w:val="22"/>
          <w:szCs w:val="22"/>
        </w:rPr>
        <w:t xml:space="preserve">     </w:t>
      </w:r>
      <w:r w:rsidRPr="00450967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f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om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’s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He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z w:val="22"/>
          <w:szCs w:val="22"/>
        </w:rPr>
        <w:t>,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K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’s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ll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,</w:t>
      </w:r>
      <w:r w:rsidRPr="00450967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ese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P</w:t>
      </w:r>
      <w:r w:rsidRPr="0045096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j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z w:val="22"/>
          <w:szCs w:val="22"/>
        </w:rPr>
        <w:t>t A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2010</w:t>
      </w:r>
      <w:r w:rsidRPr="00450967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0883C598" w14:textId="77777777" w:rsidR="008D2F9A" w:rsidRPr="00450967" w:rsidRDefault="00450967">
      <w:pPr>
        <w:spacing w:before="3"/>
        <w:ind w:left="16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sz w:val="22"/>
          <w:szCs w:val="22"/>
        </w:rPr>
        <w:t xml:space="preserve">     </w:t>
      </w:r>
      <w:r w:rsidRPr="00450967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K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’s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ll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ib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z w:val="22"/>
          <w:szCs w:val="22"/>
        </w:rPr>
        <w:t>y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vi</w:t>
      </w:r>
      <w:r w:rsidRPr="00450967">
        <w:rPr>
          <w:rFonts w:asciiTheme="minorHAnsi" w:eastAsia="Garamond" w:hAnsiTheme="minorHAnsi" w:cstheme="minorHAnsi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z w:val="22"/>
          <w:szCs w:val="22"/>
        </w:rPr>
        <w:t>,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g A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20</w:t>
      </w:r>
      <w:r w:rsidRPr="00450967">
        <w:rPr>
          <w:rFonts w:asciiTheme="minorHAnsi" w:eastAsia="Garamond" w:hAnsiTheme="minorHAnsi" w:cstheme="minorHAnsi"/>
          <w:sz w:val="22"/>
          <w:szCs w:val="22"/>
        </w:rPr>
        <w:t>1</w:t>
      </w:r>
      <w:r w:rsidRPr="00450967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50967">
        <w:rPr>
          <w:rFonts w:asciiTheme="minorHAnsi" w:eastAsia="Garamond" w:hAnsiTheme="minorHAnsi" w:cstheme="minorHAnsi"/>
          <w:spacing w:val="-2"/>
          <w:sz w:val="22"/>
          <w:szCs w:val="22"/>
        </w:rPr>
        <w:t>1</w:t>
      </w:r>
      <w:r w:rsidRPr="00450967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450967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423FFCDC" w14:textId="77777777" w:rsidR="008D2F9A" w:rsidRPr="00450967" w:rsidRDefault="00450967">
      <w:pPr>
        <w:spacing w:line="220" w:lineRule="exact"/>
        <w:ind w:left="16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position w:val="1"/>
          <w:sz w:val="22"/>
          <w:szCs w:val="22"/>
        </w:rPr>
        <w:t xml:space="preserve">     </w:t>
      </w:r>
      <w:r w:rsidRPr="00450967">
        <w:rPr>
          <w:rFonts w:asciiTheme="minorHAnsi" w:hAnsiTheme="minorHAnsi" w:cstheme="minorHAnsi"/>
          <w:spacing w:val="37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’s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ig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B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45096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5096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(</w:t>
      </w:r>
      <w:r w:rsidRPr="0045096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2008</w:t>
      </w:r>
      <w:r w:rsidRPr="00450967">
        <w:rPr>
          <w:rFonts w:asciiTheme="minorHAnsi" w:eastAsia="Garamond" w:hAnsiTheme="minorHAnsi" w:cstheme="minorHAnsi"/>
          <w:position w:val="1"/>
          <w:sz w:val="22"/>
          <w:szCs w:val="22"/>
        </w:rPr>
        <w:t>)</w:t>
      </w:r>
    </w:p>
    <w:p w14:paraId="2BD456F2" w14:textId="77777777" w:rsidR="008D2F9A" w:rsidRPr="00450967" w:rsidRDefault="008D2F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183F49" w14:textId="77777777" w:rsidR="008D2F9A" w:rsidRPr="00450967" w:rsidRDefault="008D2F9A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19407DEE" w14:textId="77777777" w:rsidR="008D2F9A" w:rsidRPr="00450967" w:rsidRDefault="00450967">
      <w:pPr>
        <w:ind w:left="161"/>
        <w:rPr>
          <w:rFonts w:asciiTheme="minorHAnsi" w:eastAsia="Garamond" w:hAnsiTheme="minorHAnsi" w:cstheme="minorHAnsi"/>
          <w:sz w:val="22"/>
          <w:szCs w:val="22"/>
        </w:rPr>
      </w:pPr>
      <w:r w:rsidRPr="00450967">
        <w:rPr>
          <w:rFonts w:asciiTheme="minorHAnsi" w:hAnsiTheme="minorHAnsi" w:cstheme="minorHAnsi"/>
          <w:sz w:val="22"/>
          <w:szCs w:val="22"/>
        </w:rPr>
        <w:pict w14:anchorId="331901AA">
          <v:group id="_x0000_s1026" style="position:absolute;left:0;text-align:left;margin-left:90pt;margin-top:18.05pt;width:441pt;height:0;z-index:-251654656;mso-position-horizontal-relative:page" coordorigin="1800,361" coordsize="8820,0">
            <v:shape id="_x0000_s1027" style="position:absolute;left:1800;top:361;width:8820;height:0" coordorigin="1800,361" coordsize="8820,0" path="m1800,361r8820,e" filled="f" strokecolor="#4f81bc">
              <v:path arrowok="t"/>
            </v:shape>
            <w10:wrap anchorx="page"/>
          </v:group>
        </w:pic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Ref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 xml:space="preserve">s 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b/>
          <w:spacing w:val="2"/>
          <w:sz w:val="22"/>
          <w:szCs w:val="22"/>
        </w:rPr>
        <w:t>v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450967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450967">
        <w:rPr>
          <w:rFonts w:asciiTheme="minorHAnsi" w:eastAsia="Garamond" w:hAnsiTheme="minorHAnsi" w:cstheme="minorHAnsi"/>
          <w:b/>
          <w:spacing w:val="-5"/>
          <w:sz w:val="22"/>
          <w:szCs w:val="22"/>
        </w:rPr>
        <w:t>b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45096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 xml:space="preserve">n </w:t>
      </w:r>
      <w:r w:rsidRPr="00450967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q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45096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450967">
        <w:rPr>
          <w:rFonts w:asciiTheme="minorHAnsi" w:eastAsia="Garamond" w:hAnsiTheme="minorHAnsi" w:cstheme="minorHAnsi"/>
          <w:b/>
          <w:sz w:val="22"/>
          <w:szCs w:val="22"/>
        </w:rPr>
        <w:t>st</w:t>
      </w:r>
    </w:p>
    <w:sectPr w:rsidR="008D2F9A" w:rsidRPr="00450967">
      <w:pgSz w:w="12240" w:h="15840"/>
      <w:pgMar w:top="1360" w:right="1560" w:bottom="280" w:left="1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A7E2C"/>
    <w:multiLevelType w:val="multilevel"/>
    <w:tmpl w:val="6192A3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F9A"/>
    <w:rsid w:val="00450967"/>
    <w:rsid w:val="008D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79F7A3D0"/>
  <w15:docId w15:val="{48E5B69F-EDEB-49E6-823D-C9FDB9E4C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563</Words>
  <Characters>3212</Characters>
  <Application>Microsoft Office Word</Application>
  <DocSecurity>0</DocSecurity>
  <Lines>26</Lines>
  <Paragraphs>7</Paragraphs>
  <ScaleCrop>false</ScaleCrop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2021-05-19T13:26:00Z</dcterms:created>
  <dcterms:modified xsi:type="dcterms:W3CDTF">2021-05-19T13:29:00Z</dcterms:modified>
</cp:coreProperties>
</file>